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403AF3"/>
    <w:rsid w:val="00491D07"/>
    <w:rsid w:val="005110BE"/>
    <w:rsid w:val="00580373"/>
    <w:rsid w:val="005E7688"/>
    <w:rsid w:val="00621FB9"/>
    <w:rsid w:val="0063425B"/>
    <w:rsid w:val="00644221"/>
    <w:rsid w:val="00647852"/>
    <w:rsid w:val="00650CF4"/>
    <w:rsid w:val="0065164A"/>
    <w:rsid w:val="0077381D"/>
    <w:rsid w:val="007B40EC"/>
    <w:rsid w:val="0085695E"/>
    <w:rsid w:val="008D2B51"/>
    <w:rsid w:val="00984213"/>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purl.org/dc/dcmitype/"/>
    <ds:schemaRef ds:uri="http://www.w3.org/XML/1998/namespace"/>
    <ds:schemaRef ds:uri="http://schemas.openxmlformats.org/package/2006/metadata/core-properties"/>
    <ds:schemaRef ds:uri="c4e68da5-c55f-403f-85ca-1c4bc7335b8b"/>
    <ds:schemaRef ds:uri="http://purl.org/dc/terms/"/>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13295</Words>
  <Characters>75787</Characters>
  <Application>Microsoft Office Word</Application>
  <DocSecurity>4</DocSecurity>
  <Lines>631</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Viktorija Jakovleva-Ogut</cp:lastModifiedBy>
  <cp:revision>2</cp:revision>
  <dcterms:created xsi:type="dcterms:W3CDTF">2025-11-26T15:42:00Z</dcterms:created>
  <dcterms:modified xsi:type="dcterms:W3CDTF">2025-11-26T15:42:00Z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